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E8599" w14:textId="77777777" w:rsidR="00974075" w:rsidRDefault="00974075">
      <w:pPr>
        <w:spacing w:after="0" w:line="240" w:lineRule="auto"/>
      </w:pPr>
    </w:p>
    <w:p w14:paraId="16581AD2" w14:textId="77777777" w:rsidR="00974075" w:rsidRDefault="00974075">
      <w:pPr>
        <w:spacing w:after="0" w:line="240" w:lineRule="auto"/>
      </w:pPr>
    </w:p>
    <w:p w14:paraId="4D09B4C4" w14:textId="77777777" w:rsidR="00974075" w:rsidRDefault="00974075">
      <w:pPr>
        <w:spacing w:after="0" w:line="240" w:lineRule="auto"/>
        <w:jc w:val="center"/>
      </w:pPr>
    </w:p>
    <w:p w14:paraId="0868B22D" w14:textId="77777777" w:rsidR="00974075" w:rsidRDefault="005F70BC">
      <w:pPr>
        <w:spacing w:before="319" w:after="319" w:line="240" w:lineRule="auto"/>
        <w:jc w:val="center"/>
        <w:outlineLvl w:val="3"/>
      </w:pPr>
      <w:r w:rsidRPr="00A30A2B">
        <w:rPr>
          <w:b/>
          <w:bCs/>
          <w:color w:val="000000"/>
          <w:sz w:val="20"/>
          <w:szCs w:val="20"/>
          <w:lang w:val="it-IT"/>
        </w:rPr>
        <w:t>Ministero dell'Istruzione, dell'Università e della Ricerca</w:t>
      </w:r>
      <w:r w:rsidRPr="00A30A2B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A30A2B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8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00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2"/>
        <w:gridCol w:w="1333"/>
        <w:gridCol w:w="1286"/>
        <w:gridCol w:w="331"/>
        <w:gridCol w:w="331"/>
        <w:gridCol w:w="1258"/>
        <w:gridCol w:w="484"/>
        <w:gridCol w:w="484"/>
        <w:gridCol w:w="1164"/>
        <w:gridCol w:w="560"/>
        <w:gridCol w:w="903"/>
        <w:gridCol w:w="420"/>
        <w:gridCol w:w="420"/>
        <w:gridCol w:w="991"/>
        <w:gridCol w:w="1026"/>
        <w:gridCol w:w="859"/>
        <w:gridCol w:w="998"/>
      </w:tblGrid>
      <w:tr w:rsidR="00974075" w:rsidRPr="00A30A2B" w14:paraId="4ABFF09F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3881C33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7AE9EAE" w14:textId="77777777" w:rsidR="00974075" w:rsidRDefault="005F70BC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10A3DFF" w14:textId="77777777" w:rsidR="00974075" w:rsidRDefault="004C2523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Nome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Scuola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F92FBD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A91FCE" w14:textId="77777777" w:rsidR="00974075" w:rsidRPr="00A30A2B" w:rsidRDefault="005F70BC">
            <w:pPr>
              <w:spacing w:after="0" w:line="240" w:lineRule="auto"/>
              <w:jc w:val="center"/>
              <w:rPr>
                <w:lang w:val="it-IT"/>
              </w:rPr>
            </w:pPr>
            <w:r w:rsidRPr="00A30A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35F9E0" w14:textId="77777777" w:rsidR="00974075" w:rsidRPr="00A30A2B" w:rsidRDefault="005F70BC">
            <w:pPr>
              <w:spacing w:after="0" w:line="240" w:lineRule="auto"/>
              <w:jc w:val="center"/>
              <w:rPr>
                <w:lang w:val="it-IT"/>
              </w:rPr>
            </w:pPr>
            <w:r w:rsidRPr="00A30A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974075" w14:paraId="48F0F963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7EF37B" w14:textId="77777777" w:rsidR="00974075" w:rsidRDefault="005F70BC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14F88DA" w14:textId="77777777" w:rsidR="00974075" w:rsidRDefault="005F70BC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34204DD" w14:textId="77777777" w:rsidR="00974075" w:rsidRDefault="004C2523">
            <w:pPr>
              <w:spacing w:after="0" w:line="240" w:lineRule="auto"/>
              <w:jc w:val="center"/>
            </w:pPr>
            <w:proofErr w:type="spellStart"/>
            <w:r>
              <w:rPr>
                <w:color w:val="000000"/>
                <w:position w:val="-3"/>
                <w:sz w:val="20"/>
                <w:szCs w:val="20"/>
              </w:rPr>
              <w:t>Primria</w:t>
            </w:r>
            <w:proofErr w:type="spellEnd"/>
            <w:r>
              <w:rPr>
                <w:color w:val="000000"/>
                <w:position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position w:val="-3"/>
                <w:sz w:val="20"/>
                <w:szCs w:val="20"/>
              </w:rPr>
              <w:t>Lapedona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6C15AD1" w14:textId="77777777" w:rsidR="00974075" w:rsidRDefault="005F70BC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2C5D72C" w14:textId="77777777" w:rsidR="00974075" w:rsidRDefault="005F70BC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23.15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DC8542" w14:textId="77777777" w:rsidR="00974075" w:rsidRDefault="005F70BC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23.15</w:t>
            </w:r>
          </w:p>
        </w:tc>
      </w:tr>
      <w:tr w:rsidR="00974075" w14:paraId="4D98780A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9C1E95" w14:textId="77777777" w:rsidR="00974075" w:rsidRDefault="005F70BC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34E2F3F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7733B0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06E2CC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C378041" w14:textId="77777777" w:rsidR="00974075" w:rsidRDefault="005F70BC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84016C7" w14:textId="77777777" w:rsidR="00974075" w:rsidRDefault="005F70BC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DB6AFF9" w14:textId="77777777" w:rsidR="00974075" w:rsidRDefault="005F70BC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89E1EF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8AD7F0B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2EF8E14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B2A813D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8ACD12F" w14:textId="77777777" w:rsidR="00974075" w:rsidRDefault="005F70BC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E1D19D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A335032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974075" w14:paraId="0AC172A3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41E45B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3E27744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9788847237131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061715" w14:textId="77777777" w:rsidR="00974075" w:rsidRPr="00A30A2B" w:rsidRDefault="005F70BC">
            <w:pPr>
              <w:spacing w:after="0" w:line="240" w:lineRule="auto"/>
              <w:rPr>
                <w:lang w:val="it-IT"/>
              </w:rPr>
            </w:pPr>
            <w:r w:rsidRPr="00A30A2B">
              <w:rPr>
                <w:color w:val="000000"/>
                <w:position w:val="-3"/>
                <w:sz w:val="20"/>
                <w:szCs w:val="20"/>
                <w:lang w:val="it-IT"/>
              </w:rPr>
              <w:t>SPAZIO DELLE IDEE (LO) 1 PACK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B08759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4551F4" w14:textId="77777777" w:rsidR="00974075" w:rsidRPr="00A30A2B" w:rsidRDefault="005F70BC">
            <w:pPr>
              <w:spacing w:after="0" w:line="240" w:lineRule="auto"/>
              <w:rPr>
                <w:lang w:val="it-IT"/>
              </w:rPr>
            </w:pPr>
            <w:r w:rsidRPr="00A30A2B">
              <w:rPr>
                <w:color w:val="000000"/>
                <w:position w:val="-3"/>
                <w:sz w:val="20"/>
                <w:szCs w:val="20"/>
                <w:lang w:val="it-IT"/>
              </w:rPr>
              <w:t>SECCHI NICOLETTA, MORGESE ROBERTO, BARTLACCI MARIA LUISA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65B16A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RAFFAELLO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541D0E" w14:textId="77777777" w:rsidR="00974075" w:rsidRPr="00A30A2B" w:rsidRDefault="005F70BC">
            <w:pPr>
              <w:spacing w:after="0" w:line="240" w:lineRule="auto"/>
              <w:rPr>
                <w:lang w:val="it-IT"/>
              </w:rPr>
            </w:pPr>
            <w:r w:rsidRPr="00A30A2B">
              <w:rPr>
                <w:color w:val="000000"/>
                <w:position w:val="-3"/>
                <w:sz w:val="20"/>
                <w:szCs w:val="20"/>
                <w:lang w:val="it-IT"/>
              </w:rPr>
              <w:t>IL LIBRO DELLA PRIMA CLASSE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EB6AFE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12.1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7461FF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9E057AA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E900168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592B4F1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8346A4D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DEE344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974075" w14:paraId="048F49DF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A577CE8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5F91C5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9788876273728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6802F6" w14:textId="77777777" w:rsidR="00974075" w:rsidRPr="00A30A2B" w:rsidRDefault="005F70BC">
            <w:pPr>
              <w:spacing w:after="0" w:line="240" w:lineRule="auto"/>
              <w:rPr>
                <w:lang w:val="it-IT"/>
              </w:rPr>
            </w:pPr>
            <w:r w:rsidRPr="00A30A2B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1 2 3 (LA)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B4693C0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D9EF44E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60F4015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21A4743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RELIGIONE - 1^ ANNO + PRIMO BIENNIO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52CA2D0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6EFEB8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2ECE08" w14:textId="77777777" w:rsidR="00974075" w:rsidRDefault="0097407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3A2E60B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B60055E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BACB06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20BAA41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974075" w14:paraId="596494D2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811A3B7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7C263B2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9788861617094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7770B0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BILLY BOT - STORIES FOR SUPER CITIZENS 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2B05A6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8498DB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F FOSTER, B BROWN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EE8E498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LANG EDIZIONI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7968FA8" w14:textId="77777777" w:rsidR="00974075" w:rsidRPr="00A30A2B" w:rsidRDefault="005F70BC">
            <w:pPr>
              <w:spacing w:after="0" w:line="240" w:lineRule="auto"/>
              <w:rPr>
                <w:lang w:val="it-IT"/>
              </w:rPr>
            </w:pPr>
            <w:r w:rsidRPr="00A30A2B">
              <w:rPr>
                <w:color w:val="000000"/>
                <w:position w:val="-3"/>
                <w:sz w:val="20"/>
                <w:szCs w:val="20"/>
                <w:lang w:val="it-IT"/>
              </w:rPr>
              <w:t>INGLESE SUSSIDI, QUAD. DI LAVORO, NARRATIVA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612045B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3.61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C3E1F94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64E48CE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4BF115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06CA232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9743C2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00F6363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02AE1D8D" w14:textId="77777777" w:rsidR="00974075" w:rsidRDefault="00974075">
      <w:pPr>
        <w:pageBreakBefore/>
        <w:spacing w:before="240" w:after="240" w:line="240" w:lineRule="auto"/>
      </w:pPr>
    </w:p>
    <w:p w14:paraId="6CB054DB" w14:textId="77777777" w:rsidR="00974075" w:rsidRDefault="00974075">
      <w:pPr>
        <w:spacing w:after="0" w:line="240" w:lineRule="auto"/>
      </w:pPr>
    </w:p>
    <w:p w14:paraId="43B43CF6" w14:textId="77777777" w:rsidR="00974075" w:rsidRDefault="00974075">
      <w:pPr>
        <w:spacing w:after="0" w:line="240" w:lineRule="auto"/>
        <w:jc w:val="center"/>
      </w:pPr>
    </w:p>
    <w:p w14:paraId="74938D65" w14:textId="77777777" w:rsidR="00974075" w:rsidRDefault="005F70BC">
      <w:pPr>
        <w:spacing w:before="319" w:after="319" w:line="240" w:lineRule="auto"/>
        <w:jc w:val="center"/>
        <w:outlineLvl w:val="3"/>
      </w:pPr>
      <w:r w:rsidRPr="00A30A2B">
        <w:rPr>
          <w:b/>
          <w:bCs/>
          <w:color w:val="000000"/>
          <w:sz w:val="20"/>
          <w:szCs w:val="20"/>
          <w:lang w:val="it-IT"/>
        </w:rPr>
        <w:t>Ministero dell'Istruzione, dell'Università e della Ricerca</w:t>
      </w:r>
      <w:r w:rsidRPr="00A30A2B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A30A2B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9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211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1333"/>
        <w:gridCol w:w="2027"/>
        <w:gridCol w:w="661"/>
        <w:gridCol w:w="543"/>
        <w:gridCol w:w="1181"/>
        <w:gridCol w:w="694"/>
        <w:gridCol w:w="1050"/>
        <w:gridCol w:w="560"/>
        <w:gridCol w:w="433"/>
        <w:gridCol w:w="433"/>
        <w:gridCol w:w="773"/>
        <w:gridCol w:w="974"/>
        <w:gridCol w:w="1026"/>
        <w:gridCol w:w="838"/>
        <w:gridCol w:w="461"/>
        <w:gridCol w:w="461"/>
      </w:tblGrid>
      <w:tr w:rsidR="004C2523" w:rsidRPr="00A30A2B" w14:paraId="7827C61C" w14:textId="77777777" w:rsidTr="004C2523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BA44856" w14:textId="77777777" w:rsidR="004C2523" w:rsidRDefault="004C2523" w:rsidP="004C2523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877F3C4" w14:textId="77777777" w:rsidR="004C2523" w:rsidRDefault="004C2523" w:rsidP="004C2523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8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3CCF8EF4" w14:textId="77777777" w:rsidR="004C2523" w:rsidRPr="00D85732" w:rsidRDefault="004C2523" w:rsidP="004C2523">
            <w:r w:rsidRPr="00D85732">
              <w:t xml:space="preserve">Nome </w:t>
            </w:r>
            <w:proofErr w:type="spellStart"/>
            <w:r w:rsidRPr="00D85732">
              <w:t>Scuola</w:t>
            </w:r>
            <w:proofErr w:type="spellEnd"/>
          </w:p>
        </w:tc>
        <w:tc>
          <w:tcPr>
            <w:tcW w:w="32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ABFDF0" w14:textId="77777777" w:rsidR="004C2523" w:rsidRDefault="004C2523" w:rsidP="004C2523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E3984C1" w14:textId="77777777" w:rsidR="004C2523" w:rsidRPr="00A30A2B" w:rsidRDefault="004C2523" w:rsidP="004C2523">
            <w:pPr>
              <w:spacing w:after="0" w:line="240" w:lineRule="auto"/>
              <w:jc w:val="center"/>
              <w:rPr>
                <w:lang w:val="it-IT"/>
              </w:rPr>
            </w:pPr>
            <w:r w:rsidRPr="00A30A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A6AC2B" w14:textId="77777777" w:rsidR="004C2523" w:rsidRPr="00A30A2B" w:rsidRDefault="004C2523" w:rsidP="004C2523">
            <w:pPr>
              <w:spacing w:after="0" w:line="240" w:lineRule="auto"/>
              <w:jc w:val="center"/>
              <w:rPr>
                <w:lang w:val="it-IT"/>
              </w:rPr>
            </w:pPr>
            <w:r w:rsidRPr="00A30A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4C2523" w14:paraId="43F0153B" w14:textId="77777777" w:rsidTr="004C2523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8E80DDE" w14:textId="77777777" w:rsidR="004C2523" w:rsidRDefault="004C2523" w:rsidP="004C252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68D47D" w14:textId="77777777" w:rsidR="004C2523" w:rsidRDefault="004C2523" w:rsidP="004C252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2A</w:t>
            </w:r>
          </w:p>
        </w:tc>
        <w:tc>
          <w:tcPr>
            <w:tcW w:w="849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75ACAD41" w14:textId="77777777" w:rsidR="004C2523" w:rsidRDefault="004C2523" w:rsidP="004C2523">
            <w:proofErr w:type="spellStart"/>
            <w:r w:rsidRPr="00D85732">
              <w:t>Primria</w:t>
            </w:r>
            <w:proofErr w:type="spellEnd"/>
            <w:r w:rsidRPr="00D85732">
              <w:t xml:space="preserve"> </w:t>
            </w:r>
            <w:proofErr w:type="spellStart"/>
            <w:r w:rsidRPr="00D85732">
              <w:t>Lapedona</w:t>
            </w:r>
            <w:proofErr w:type="spellEnd"/>
          </w:p>
        </w:tc>
        <w:tc>
          <w:tcPr>
            <w:tcW w:w="323" w:type="pct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7F7B63" w14:textId="77777777" w:rsidR="004C2523" w:rsidRDefault="004C2523" w:rsidP="004C252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1AD9102" w14:textId="77777777" w:rsidR="004C2523" w:rsidRDefault="004C2523" w:rsidP="004C252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29.87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AA0BFEF" w14:textId="77777777" w:rsidR="004C2523" w:rsidRDefault="004C2523" w:rsidP="004C252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29.87</w:t>
            </w:r>
          </w:p>
        </w:tc>
      </w:tr>
      <w:tr w:rsidR="00974075" w14:paraId="179D1AF8" w14:textId="77777777" w:rsidTr="004C252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6B575E" w14:textId="77777777" w:rsidR="00974075" w:rsidRDefault="005F70BC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03904E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8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C3F48D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899492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158C96" w14:textId="77777777" w:rsidR="00974075" w:rsidRDefault="005F70BC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BF57BE" w14:textId="77777777" w:rsidR="00974075" w:rsidRDefault="005F70BC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95FA9A" w14:textId="77777777" w:rsidR="00974075" w:rsidRDefault="005F70BC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BBB30C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D0A9AD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0A3547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6AAC00F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96BC11" w14:textId="77777777" w:rsidR="00974075" w:rsidRDefault="005F70BC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B9AFFE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2A1789E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974075" w14:paraId="784F4952" w14:textId="77777777" w:rsidTr="004C252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206035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2178900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9788846839275</w:t>
            </w:r>
          </w:p>
        </w:tc>
        <w:tc>
          <w:tcPr>
            <w:tcW w:w="8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EFA43C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FANTASTICI NOI 2</w:t>
            </w:r>
          </w:p>
        </w:tc>
        <w:tc>
          <w:tcPr>
            <w:tcW w:w="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37C71EE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82B9319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B7058A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 SPIGA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A5C68B5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(1^ BIENNIO)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629BF0C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16.96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A92FA4A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398B4EF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4621CAC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F2E93E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EAEBFA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E6BCAC9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974075" w14:paraId="4B67F813" w14:textId="77777777" w:rsidTr="004C252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BCD9DC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FE8532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9788847306417</w:t>
            </w:r>
          </w:p>
        </w:tc>
        <w:tc>
          <w:tcPr>
            <w:tcW w:w="8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E489273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HELLO GINGER! 2</w:t>
            </w:r>
          </w:p>
        </w:tc>
        <w:tc>
          <w:tcPr>
            <w:tcW w:w="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12723F7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59B7A91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CARDELLI LYNCH, PASTORMERLO CHIARA, WALCOTT EDWARD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8BA0396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CETEM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3287586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2315BF7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5.47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AA1D4BE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6B57D6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A15A347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B25C26B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2A064BB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E4515F3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974075" w14:paraId="3D7BE7B8" w14:textId="77777777" w:rsidTr="004C252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A4C0D9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1873DC4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9788876273728</w:t>
            </w:r>
          </w:p>
        </w:tc>
        <w:tc>
          <w:tcPr>
            <w:tcW w:w="8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5968A2" w14:textId="77777777" w:rsidR="00974075" w:rsidRPr="00A30A2B" w:rsidRDefault="005F70BC">
            <w:pPr>
              <w:spacing w:after="0" w:line="240" w:lineRule="auto"/>
              <w:rPr>
                <w:lang w:val="it-IT"/>
              </w:rPr>
            </w:pPr>
            <w:r w:rsidRPr="00A30A2B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1 2 3 (LA)</w:t>
            </w:r>
          </w:p>
        </w:tc>
        <w:tc>
          <w:tcPr>
            <w:tcW w:w="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D10064A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ACE0D0A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DD70F67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E76A2EF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RELIGIONE - 1^ ANNO + PRIMO BIENNIO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8556D5C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05147A7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36946E" w14:textId="77777777" w:rsidR="00974075" w:rsidRDefault="0097407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DE913BB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A6D803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8B98DDA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83EF31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55754B2C" w14:textId="77777777" w:rsidR="00974075" w:rsidRDefault="00974075">
      <w:pPr>
        <w:pageBreakBefore/>
        <w:spacing w:before="240" w:after="240" w:line="240" w:lineRule="auto"/>
      </w:pPr>
    </w:p>
    <w:p w14:paraId="0FD1A750" w14:textId="77777777" w:rsidR="00974075" w:rsidRDefault="00974075">
      <w:pPr>
        <w:spacing w:after="0" w:line="240" w:lineRule="auto"/>
      </w:pPr>
    </w:p>
    <w:p w14:paraId="790C50BF" w14:textId="77777777" w:rsidR="00974075" w:rsidRDefault="00974075">
      <w:pPr>
        <w:spacing w:after="0" w:line="240" w:lineRule="auto"/>
        <w:jc w:val="center"/>
      </w:pPr>
    </w:p>
    <w:p w14:paraId="6882A16D" w14:textId="77777777" w:rsidR="00974075" w:rsidRDefault="005F70BC">
      <w:pPr>
        <w:spacing w:before="319" w:after="319" w:line="240" w:lineRule="auto"/>
        <w:jc w:val="center"/>
        <w:outlineLvl w:val="3"/>
      </w:pPr>
      <w:r w:rsidRPr="00A30A2B">
        <w:rPr>
          <w:b/>
          <w:bCs/>
          <w:color w:val="000000"/>
          <w:sz w:val="20"/>
          <w:szCs w:val="20"/>
          <w:lang w:val="it-IT"/>
        </w:rPr>
        <w:t>Ministero dell'Istruzione, dell'Università e della Ricerca</w:t>
      </w:r>
      <w:r w:rsidRPr="00A30A2B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A30A2B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0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00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3"/>
        <w:gridCol w:w="1333"/>
        <w:gridCol w:w="1235"/>
        <w:gridCol w:w="661"/>
        <w:gridCol w:w="1505"/>
        <w:gridCol w:w="739"/>
        <w:gridCol w:w="1195"/>
        <w:gridCol w:w="560"/>
        <w:gridCol w:w="904"/>
        <w:gridCol w:w="420"/>
        <w:gridCol w:w="420"/>
        <w:gridCol w:w="991"/>
        <w:gridCol w:w="1026"/>
        <w:gridCol w:w="859"/>
        <w:gridCol w:w="999"/>
      </w:tblGrid>
      <w:tr w:rsidR="004C2523" w:rsidRPr="00A30A2B" w14:paraId="577D0293" w14:textId="77777777" w:rsidTr="009101BD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677BE1E" w14:textId="77777777" w:rsidR="004C2523" w:rsidRDefault="004C2523" w:rsidP="004C2523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AC577D6" w14:textId="77777777" w:rsidR="004C2523" w:rsidRDefault="004C2523" w:rsidP="004C2523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34933F29" w14:textId="77777777" w:rsidR="004C2523" w:rsidRPr="00974AFB" w:rsidRDefault="004C2523" w:rsidP="004C2523">
            <w:r w:rsidRPr="00974AFB">
              <w:t xml:space="preserve">Nome </w:t>
            </w:r>
            <w:proofErr w:type="spellStart"/>
            <w:r w:rsidRPr="00974AFB">
              <w:t>Scuola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EAC976" w14:textId="77777777" w:rsidR="004C2523" w:rsidRDefault="004C2523" w:rsidP="004C2523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3F64DF" w14:textId="77777777" w:rsidR="004C2523" w:rsidRPr="00A30A2B" w:rsidRDefault="004C2523" w:rsidP="004C2523">
            <w:pPr>
              <w:spacing w:after="0" w:line="240" w:lineRule="auto"/>
              <w:jc w:val="center"/>
              <w:rPr>
                <w:lang w:val="it-IT"/>
              </w:rPr>
            </w:pPr>
            <w:r w:rsidRPr="00A30A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0D90E9" w14:textId="77777777" w:rsidR="004C2523" w:rsidRPr="00A30A2B" w:rsidRDefault="004C2523" w:rsidP="004C2523">
            <w:pPr>
              <w:spacing w:after="0" w:line="240" w:lineRule="auto"/>
              <w:jc w:val="center"/>
              <w:rPr>
                <w:lang w:val="it-IT"/>
              </w:rPr>
            </w:pPr>
            <w:r w:rsidRPr="00A30A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4C2523" w14:paraId="34245DB2" w14:textId="77777777" w:rsidTr="009101BD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D8A9A0" w14:textId="77777777" w:rsidR="004C2523" w:rsidRDefault="004C2523" w:rsidP="004C252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FF0525E" w14:textId="77777777" w:rsidR="004C2523" w:rsidRDefault="004C2523" w:rsidP="004C252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3A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6194A1B5" w14:textId="77777777" w:rsidR="004C2523" w:rsidRDefault="004C2523" w:rsidP="004C2523">
            <w:proofErr w:type="spellStart"/>
            <w:r w:rsidRPr="00974AFB">
              <w:t>Primria</w:t>
            </w:r>
            <w:proofErr w:type="spellEnd"/>
            <w:r w:rsidRPr="00974AFB">
              <w:t xml:space="preserve"> </w:t>
            </w:r>
            <w:proofErr w:type="spellStart"/>
            <w:r w:rsidRPr="00974AFB">
              <w:t>Lapedona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E0C9A7C" w14:textId="77777777" w:rsidR="004C2523" w:rsidRDefault="004C2523" w:rsidP="004C252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8F58F1" w14:textId="77777777" w:rsidR="004C2523" w:rsidRDefault="004C2523" w:rsidP="004C252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31.54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A5403D8" w14:textId="77777777" w:rsidR="004C2523" w:rsidRDefault="004C2523" w:rsidP="004C252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31.54</w:t>
            </w:r>
          </w:p>
        </w:tc>
      </w:tr>
      <w:tr w:rsidR="00974075" w14:paraId="611FCFB6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2B428A" w14:textId="77777777" w:rsidR="00974075" w:rsidRDefault="005F70BC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0A48FEA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31A726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E63DEA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EE20887" w14:textId="77777777" w:rsidR="00974075" w:rsidRDefault="005F70BC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6E3108" w14:textId="77777777" w:rsidR="00974075" w:rsidRDefault="005F70BC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E5BE1D6" w14:textId="77777777" w:rsidR="00974075" w:rsidRDefault="005F70BC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F3B818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EA3307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B48A3B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27C87B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64308BA" w14:textId="77777777" w:rsidR="00974075" w:rsidRDefault="005F70BC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B28C94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C7EEC6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974075" w14:paraId="24FCE4F2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705249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1173D8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9788846839282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95D738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FANTASTICI NOI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36E708F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EE10966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A3253AA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 SPIGA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C070C8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(1^ BIENNIO)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B38231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24.23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969454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C51E2D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237F03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1CC67B0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B29D5C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4BA4C5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974075" w14:paraId="5F6FC7C0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E7E76A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FA59CA2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9788847306424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F76C580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HELLO GINGER!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838062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1E13B58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CARDELLI LYNCH, PASTORMERLO CHIARA, WALCOTT EDWARD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AE6FAA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CETEM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6FEBEA6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5E4C3BD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7.31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3616E9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1995AC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8FEE0E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6AC719E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8F8EC5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E64E345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974075" w14:paraId="0D326153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E4EE9FD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737591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9788876272882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C71E94F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GIOIA DI INCONTRARSI 1 2 3 (LA)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1046EE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7DDA05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721EF8C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BEF9FE8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RELIGIONE - 1^ ANNO + PRIMO BIENNIO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2D65D27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C05ACA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267C503" w14:textId="77777777" w:rsidR="00974075" w:rsidRDefault="0097407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FDBE77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E807B72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20CC8AB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7B0317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60CC6A11" w14:textId="77777777" w:rsidR="00974075" w:rsidRDefault="00974075">
      <w:pPr>
        <w:spacing w:after="0" w:line="240" w:lineRule="auto"/>
      </w:pPr>
    </w:p>
    <w:p w14:paraId="1D0E01DE" w14:textId="77777777" w:rsidR="00974075" w:rsidRDefault="00974075">
      <w:pPr>
        <w:spacing w:after="0" w:line="240" w:lineRule="auto"/>
        <w:jc w:val="center"/>
      </w:pPr>
    </w:p>
    <w:p w14:paraId="3D6A6682" w14:textId="77777777" w:rsidR="00974075" w:rsidRDefault="005F70BC">
      <w:pPr>
        <w:spacing w:before="319" w:after="319" w:line="240" w:lineRule="auto"/>
        <w:jc w:val="center"/>
        <w:outlineLvl w:val="3"/>
      </w:pPr>
      <w:r w:rsidRPr="00A30A2B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A30A2B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A30A2B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1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381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1333"/>
        <w:gridCol w:w="1726"/>
        <w:gridCol w:w="661"/>
        <w:gridCol w:w="1010"/>
        <w:gridCol w:w="250"/>
        <w:gridCol w:w="694"/>
        <w:gridCol w:w="2291"/>
        <w:gridCol w:w="560"/>
        <w:gridCol w:w="866"/>
        <w:gridCol w:w="387"/>
        <w:gridCol w:w="386"/>
        <w:gridCol w:w="974"/>
        <w:gridCol w:w="1026"/>
        <w:gridCol w:w="838"/>
        <w:gridCol w:w="461"/>
        <w:gridCol w:w="461"/>
      </w:tblGrid>
      <w:tr w:rsidR="004C2523" w:rsidRPr="00A30A2B" w14:paraId="6A22BF30" w14:textId="77777777" w:rsidTr="004C2523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EB604B" w14:textId="77777777" w:rsidR="004C2523" w:rsidRDefault="004C2523" w:rsidP="004C2523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1D9F9A3" w14:textId="77777777" w:rsidR="004C2523" w:rsidRDefault="004C2523" w:rsidP="004C2523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7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424A9444" w14:textId="77777777" w:rsidR="004C2523" w:rsidRPr="000C68C0" w:rsidRDefault="004C2523" w:rsidP="004C2523">
            <w:r w:rsidRPr="000C68C0">
              <w:t xml:space="preserve">Nome </w:t>
            </w:r>
            <w:proofErr w:type="spellStart"/>
            <w:r w:rsidRPr="000C68C0">
              <w:t>Scuola</w:t>
            </w:r>
            <w:proofErr w:type="spellEnd"/>
          </w:p>
        </w:tc>
        <w:tc>
          <w:tcPr>
            <w:tcW w:w="348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26DB6E" w14:textId="77777777" w:rsidR="004C2523" w:rsidRDefault="004C2523" w:rsidP="004C2523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1596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BCE5EC" w14:textId="77777777" w:rsidR="004C2523" w:rsidRPr="00A30A2B" w:rsidRDefault="004C2523" w:rsidP="004C2523">
            <w:pPr>
              <w:spacing w:after="0" w:line="240" w:lineRule="auto"/>
              <w:jc w:val="center"/>
              <w:rPr>
                <w:lang w:val="it-IT"/>
              </w:rPr>
            </w:pPr>
            <w:r w:rsidRPr="00A30A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1224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CD7C34" w14:textId="77777777" w:rsidR="004C2523" w:rsidRPr="00A30A2B" w:rsidRDefault="004C2523" w:rsidP="004C2523">
            <w:pPr>
              <w:spacing w:after="0" w:line="240" w:lineRule="auto"/>
              <w:jc w:val="center"/>
              <w:rPr>
                <w:lang w:val="it-IT"/>
              </w:rPr>
            </w:pPr>
            <w:r w:rsidRPr="00A30A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4C2523" w14:paraId="1C367A00" w14:textId="77777777" w:rsidTr="004C2523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20D8EA5" w14:textId="77777777" w:rsidR="004C2523" w:rsidRDefault="004C2523" w:rsidP="004C252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263398" w14:textId="77777777" w:rsidR="004C2523" w:rsidRDefault="004C2523" w:rsidP="004C252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5A</w:t>
            </w:r>
          </w:p>
        </w:tc>
        <w:tc>
          <w:tcPr>
            <w:tcW w:w="778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6D963E62" w14:textId="77777777" w:rsidR="004C2523" w:rsidRDefault="004C2523" w:rsidP="004C2523">
            <w:proofErr w:type="spellStart"/>
            <w:r w:rsidRPr="000C68C0">
              <w:t>Primria</w:t>
            </w:r>
            <w:proofErr w:type="spellEnd"/>
            <w:r w:rsidRPr="000C68C0">
              <w:t xml:space="preserve"> </w:t>
            </w:r>
            <w:proofErr w:type="spellStart"/>
            <w:r w:rsidRPr="000C68C0">
              <w:t>Lapedona</w:t>
            </w:r>
            <w:proofErr w:type="spellEnd"/>
          </w:p>
        </w:tc>
        <w:tc>
          <w:tcPr>
            <w:tcW w:w="348" w:type="pct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E432A8" w14:textId="77777777" w:rsidR="004C2523" w:rsidRDefault="004C2523" w:rsidP="004C252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1596" w:type="pct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8783704" w14:textId="77777777" w:rsidR="004C2523" w:rsidRDefault="004C2523" w:rsidP="004C252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58.27</w:t>
            </w:r>
          </w:p>
        </w:tc>
        <w:tc>
          <w:tcPr>
            <w:tcW w:w="1224" w:type="pct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E36214" w14:textId="77777777" w:rsidR="004C2523" w:rsidRDefault="004C2523" w:rsidP="004C252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58.27</w:t>
            </w:r>
          </w:p>
        </w:tc>
      </w:tr>
      <w:tr w:rsidR="00974075" w14:paraId="13EF83AA" w14:textId="77777777" w:rsidTr="004C252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F31894" w14:textId="77777777" w:rsidR="00974075" w:rsidRDefault="005F70BC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902EA04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7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D865DB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C86A8F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41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2ACCE4A" w14:textId="77777777" w:rsidR="00974075" w:rsidRDefault="005F70BC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23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A72945F" w14:textId="77777777" w:rsidR="00974075" w:rsidRDefault="005F70BC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B2CFC9" w14:textId="77777777" w:rsidR="00974075" w:rsidRDefault="005F70BC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EDA499B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7469540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D89F33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660578C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0B5E8B" w14:textId="77777777" w:rsidR="00974075" w:rsidRDefault="005F70BC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36B551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1D6AE75" w14:textId="77777777" w:rsidR="00974075" w:rsidRDefault="005F70BC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974075" w14:paraId="2D873055" w14:textId="77777777" w:rsidTr="004C252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69ADD55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E29F825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9788876273735</w:t>
            </w:r>
          </w:p>
        </w:tc>
        <w:tc>
          <w:tcPr>
            <w:tcW w:w="7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217D5C" w14:textId="77777777" w:rsidR="00974075" w:rsidRPr="00A30A2B" w:rsidRDefault="005F70BC">
            <w:pPr>
              <w:spacing w:after="0" w:line="240" w:lineRule="auto"/>
              <w:rPr>
                <w:lang w:val="it-IT"/>
              </w:rPr>
            </w:pPr>
            <w:r w:rsidRPr="00A30A2B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4 5 (LA)</w:t>
            </w:r>
          </w:p>
        </w:tc>
        <w:tc>
          <w:tcPr>
            <w:tcW w:w="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ED2E4B3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41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B9C7C4C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23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D593E35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3B465D9" w14:textId="77777777" w:rsidR="00974075" w:rsidRPr="00A30A2B" w:rsidRDefault="005F70BC">
            <w:pPr>
              <w:spacing w:after="0" w:line="240" w:lineRule="auto"/>
              <w:rPr>
                <w:lang w:val="it-IT"/>
              </w:rPr>
            </w:pPr>
            <w:r w:rsidRPr="00A30A2B">
              <w:rPr>
                <w:color w:val="000000"/>
                <w:position w:val="-3"/>
                <w:sz w:val="20"/>
                <w:szCs w:val="20"/>
                <w:lang w:val="it-IT"/>
              </w:rPr>
              <w:t>RELIGIONE - SECONDO BIENNIO (CLASSE 4^ E 5^)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B41390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5F846E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685963" w14:textId="77777777" w:rsidR="00974075" w:rsidRDefault="0097407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E39F440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05BE116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D6FEC8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F906D0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974075" w14:paraId="12F3E5B0" w14:textId="77777777" w:rsidTr="004C252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655ED65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980FE3B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9788876273698</w:t>
            </w:r>
          </w:p>
        </w:tc>
        <w:tc>
          <w:tcPr>
            <w:tcW w:w="7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4A5DC4D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VIAGGIO (IL) 5</w:t>
            </w:r>
          </w:p>
        </w:tc>
        <w:tc>
          <w:tcPr>
            <w:tcW w:w="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A0138A8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41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BE77832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MANUELA LEANDRI</w:t>
            </w:r>
          </w:p>
        </w:tc>
        <w:tc>
          <w:tcPr>
            <w:tcW w:w="23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9FAF6FA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E17C01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DEI LINGUAGGI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5F327E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19.01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320D6A1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D6A393" w14:textId="77777777" w:rsidR="00974075" w:rsidRDefault="0097407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4E0402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1FCB71D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709AD14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418E10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974075" w14:paraId="4C442904" w14:textId="77777777" w:rsidTr="004C252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1BF5DAA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5791C9A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9788809870031</w:t>
            </w:r>
          </w:p>
        </w:tc>
        <w:tc>
          <w:tcPr>
            <w:tcW w:w="7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24AEB41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TERRAMARE ANTROPOLOGICO - 5</w:t>
            </w:r>
          </w:p>
        </w:tc>
        <w:tc>
          <w:tcPr>
            <w:tcW w:w="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F2FF600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41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FD5297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23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A56369C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GIUNTI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879CAA5" w14:textId="77777777" w:rsidR="00974075" w:rsidRPr="00A30A2B" w:rsidRDefault="005F70BC">
            <w:pPr>
              <w:spacing w:after="0" w:line="240" w:lineRule="auto"/>
              <w:rPr>
                <w:lang w:val="it-IT"/>
              </w:rPr>
            </w:pPr>
            <w:r w:rsidRPr="00A30A2B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ANTROPOLOGICO (STORIA/GEOGRAFIA)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360232F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11.34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A32BD08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78AB898" w14:textId="77777777" w:rsidR="00974075" w:rsidRDefault="0097407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D86D25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DFFAAE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A0E809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2F280CE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974075" w14:paraId="46D00634" w14:textId="77777777" w:rsidTr="004C252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E6518C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D3528F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9788809870468</w:t>
            </w:r>
          </w:p>
        </w:tc>
        <w:tc>
          <w:tcPr>
            <w:tcW w:w="7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113049A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TERRAMARE MATEMATICA - 5</w:t>
            </w:r>
          </w:p>
        </w:tc>
        <w:tc>
          <w:tcPr>
            <w:tcW w:w="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1A45AD2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41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3CD9B7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23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E7940DB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GIUNTI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BA09AB" w14:textId="77777777" w:rsidR="00974075" w:rsidRPr="00A30A2B" w:rsidRDefault="005F70BC">
            <w:pPr>
              <w:spacing w:after="0" w:line="240" w:lineRule="auto"/>
              <w:rPr>
                <w:lang w:val="it-IT"/>
              </w:rPr>
            </w:pPr>
            <w:r w:rsidRPr="00A30A2B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SCIENTIFICO (MATEMATICA/SCIENZE)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811C57B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11.34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D1C9F1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3CD641" w14:textId="77777777" w:rsidR="00974075" w:rsidRDefault="0097407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3F43BD4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BA8010B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3CD259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35E6185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974075" w14:paraId="6AC4E2C0" w14:textId="77777777" w:rsidTr="004C252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8ADF65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A8EBC0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9788847306448</w:t>
            </w:r>
          </w:p>
        </w:tc>
        <w:tc>
          <w:tcPr>
            <w:tcW w:w="7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68F839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HELLO GINGER! 5</w:t>
            </w:r>
          </w:p>
        </w:tc>
        <w:tc>
          <w:tcPr>
            <w:tcW w:w="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8076384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5</w:t>
            </w:r>
          </w:p>
        </w:tc>
        <w:tc>
          <w:tcPr>
            <w:tcW w:w="41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E81C3BA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CARDELLI LYNCH, PASTORMERLO CHIARA, WALCOTT EDWARD</w:t>
            </w:r>
          </w:p>
        </w:tc>
        <w:tc>
          <w:tcPr>
            <w:tcW w:w="23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33E8B50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CETEM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73669C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33453BF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9.14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97DC7F0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6C1E47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3D24656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E12217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E5A5D1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173E7B" w14:textId="77777777" w:rsidR="00974075" w:rsidRDefault="005F70BC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1E3BD970" w14:textId="77777777" w:rsidR="00610888" w:rsidRDefault="00610888" w:rsidP="004C2523"/>
    <w:sectPr w:rsidR="00610888" w:rsidSect="00E64296">
      <w:pgSz w:w="16838" w:h="11906" w:orient="landscape" w:code="9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DD3C1" w14:textId="77777777" w:rsidR="00FE4A83" w:rsidRDefault="00FE4A83" w:rsidP="006E0FDA">
      <w:pPr>
        <w:spacing w:after="0" w:line="240" w:lineRule="auto"/>
      </w:pPr>
      <w:r>
        <w:separator/>
      </w:r>
    </w:p>
  </w:endnote>
  <w:endnote w:type="continuationSeparator" w:id="0">
    <w:p w14:paraId="36F59C30" w14:textId="77777777" w:rsidR="00FE4A83" w:rsidRDefault="00FE4A83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E9962" w14:textId="77777777" w:rsidR="00FE4A83" w:rsidRDefault="00FE4A83" w:rsidP="006E0FDA">
      <w:pPr>
        <w:spacing w:after="0" w:line="240" w:lineRule="auto"/>
      </w:pPr>
      <w:r>
        <w:separator/>
      </w:r>
    </w:p>
  </w:footnote>
  <w:footnote w:type="continuationSeparator" w:id="0">
    <w:p w14:paraId="5E05ED3E" w14:textId="77777777" w:rsidR="00FE4A83" w:rsidRDefault="00FE4A83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8195500"/>
    <w:multiLevelType w:val="hybridMultilevel"/>
    <w:tmpl w:val="2C2C05F6"/>
    <w:lvl w:ilvl="0" w:tplc="17062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1247DD"/>
    <w:multiLevelType w:val="hybridMultilevel"/>
    <w:tmpl w:val="5270EFFE"/>
    <w:lvl w:ilvl="0" w:tplc="36588392">
      <w:start w:val="1"/>
      <w:numFmt w:val="decimal"/>
      <w:lvlText w:val="%1."/>
      <w:lvlJc w:val="left"/>
      <w:pPr>
        <w:ind w:left="720" w:hanging="360"/>
      </w:pPr>
    </w:lvl>
    <w:lvl w:ilvl="1" w:tplc="36588392" w:tentative="1">
      <w:start w:val="1"/>
      <w:numFmt w:val="lowerLetter"/>
      <w:lvlText w:val="%2."/>
      <w:lvlJc w:val="left"/>
      <w:pPr>
        <w:ind w:left="1440" w:hanging="360"/>
      </w:pPr>
    </w:lvl>
    <w:lvl w:ilvl="2" w:tplc="36588392" w:tentative="1">
      <w:start w:val="1"/>
      <w:numFmt w:val="lowerRoman"/>
      <w:lvlText w:val="%3."/>
      <w:lvlJc w:val="right"/>
      <w:pPr>
        <w:ind w:left="2160" w:hanging="180"/>
      </w:pPr>
    </w:lvl>
    <w:lvl w:ilvl="3" w:tplc="36588392" w:tentative="1">
      <w:start w:val="1"/>
      <w:numFmt w:val="decimal"/>
      <w:lvlText w:val="%4."/>
      <w:lvlJc w:val="left"/>
      <w:pPr>
        <w:ind w:left="2880" w:hanging="360"/>
      </w:pPr>
    </w:lvl>
    <w:lvl w:ilvl="4" w:tplc="36588392" w:tentative="1">
      <w:start w:val="1"/>
      <w:numFmt w:val="lowerLetter"/>
      <w:lvlText w:val="%5."/>
      <w:lvlJc w:val="left"/>
      <w:pPr>
        <w:ind w:left="3600" w:hanging="360"/>
      </w:pPr>
    </w:lvl>
    <w:lvl w:ilvl="5" w:tplc="36588392" w:tentative="1">
      <w:start w:val="1"/>
      <w:numFmt w:val="lowerRoman"/>
      <w:lvlText w:val="%6."/>
      <w:lvlJc w:val="right"/>
      <w:pPr>
        <w:ind w:left="4320" w:hanging="180"/>
      </w:pPr>
    </w:lvl>
    <w:lvl w:ilvl="6" w:tplc="36588392" w:tentative="1">
      <w:start w:val="1"/>
      <w:numFmt w:val="decimal"/>
      <w:lvlText w:val="%7."/>
      <w:lvlJc w:val="left"/>
      <w:pPr>
        <w:ind w:left="5040" w:hanging="360"/>
      </w:pPr>
    </w:lvl>
    <w:lvl w:ilvl="7" w:tplc="36588392" w:tentative="1">
      <w:start w:val="1"/>
      <w:numFmt w:val="lowerLetter"/>
      <w:lvlText w:val="%8."/>
      <w:lvlJc w:val="left"/>
      <w:pPr>
        <w:ind w:left="5760" w:hanging="360"/>
      </w:pPr>
    </w:lvl>
    <w:lvl w:ilvl="8" w:tplc="3658839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C2523"/>
    <w:rsid w:val="004D6B48"/>
    <w:rsid w:val="00531A4E"/>
    <w:rsid w:val="00535F5A"/>
    <w:rsid w:val="00555F58"/>
    <w:rsid w:val="005F70BC"/>
    <w:rsid w:val="00610888"/>
    <w:rsid w:val="006E6663"/>
    <w:rsid w:val="008B3AC2"/>
    <w:rsid w:val="008F680D"/>
    <w:rsid w:val="00974075"/>
    <w:rsid w:val="00A30A2B"/>
    <w:rsid w:val="00AC197E"/>
    <w:rsid w:val="00B21D59"/>
    <w:rsid w:val="00BD419F"/>
    <w:rsid w:val="00DF064E"/>
    <w:rsid w:val="00E64296"/>
    <w:rsid w:val="00FB45FF"/>
    <w:rsid w:val="00FE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DB984"/>
  <w15:docId w15:val="{0364521C-9FF3-46DB-B8EB-4B9DC2B0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61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ing1PHPDOCX">
    <w:name w:val="Heading 1 PHPDOCX"/>
    <w:basedOn w:val="Normale"/>
    <w:next w:val="Normale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PHPDOCX">
    <w:name w:val="Heading 2 PHPDOCX"/>
    <w:basedOn w:val="Normale"/>
    <w:next w:val="Normale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PHPDOCX">
    <w:name w:val="Heading 3 PHPDOCX"/>
    <w:basedOn w:val="Normale"/>
    <w:next w:val="Normale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PHPDOCX">
    <w:name w:val="Heading 4 PHPDOCX"/>
    <w:basedOn w:val="Normale"/>
    <w:next w:val="Normale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5PHPDOCX">
    <w:name w:val="Heading 5 PHPDOCX"/>
    <w:basedOn w:val="Normale"/>
    <w:next w:val="Normale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Heading6PHPDOCX">
    <w:name w:val="Heading 6 PHPDOCX"/>
    <w:basedOn w:val="Normale"/>
    <w:next w:val="Normale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7PHPDOCX">
    <w:name w:val="Heading 7 PHPDOCX"/>
    <w:basedOn w:val="Normale"/>
    <w:next w:val="Normale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8PHPDOCX">
    <w:name w:val="Heading 8 PHPDOCX"/>
    <w:basedOn w:val="Normale"/>
    <w:next w:val="Normale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Heading9PHPDOCX">
    <w:name w:val="Heading 9 PHPDOCX"/>
    <w:basedOn w:val="Normale"/>
    <w:next w:val="Normale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ormale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ormale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ormale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ormale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DefaultParagraphFontPHPDOCX">
    <w:name w:val="Default Paragraph Font PHPDOCX"/>
    <w:uiPriority w:val="1"/>
    <w:semiHidden/>
    <w:unhideWhenUsed/>
  </w:style>
  <w:style w:type="numbering" w:customStyle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lePHPDOCX">
    <w:name w:val="Title PHPDOCX"/>
    <w:basedOn w:val="Normale"/>
    <w:next w:val="Normale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ormale"/>
    <w:next w:val="Normale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customStyle="1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customStyle="1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customStyle="1" w:styleId="StrongPHPDOCX">
    <w:name w:val="Strong PHPDOCX"/>
    <w:basedOn w:val="DefaultParagraphFontPHPDOCX"/>
    <w:uiPriority w:val="22"/>
    <w:qFormat/>
    <w:rsid w:val="00DF064E"/>
    <w:rPr>
      <w:b/>
      <w:bCs/>
    </w:rPr>
  </w:style>
  <w:style w:type="paragraph" w:customStyle="1" w:styleId="QuotePHPDOCX">
    <w:name w:val="Quote PHPDOCX"/>
    <w:basedOn w:val="Normale"/>
    <w:next w:val="Normale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customStyle="1" w:styleId="IntenseQuotePHPDOCX">
    <w:name w:val="Intense Quote PHPDOCX"/>
    <w:basedOn w:val="Normale"/>
    <w:next w:val="Normale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customStyle="1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customStyle="1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customStyle="1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customStyle="1" w:styleId="ListParagraphPHPDOCX">
    <w:name w:val="List Paragraph PHPDOCX"/>
    <w:basedOn w:val="Normale"/>
    <w:uiPriority w:val="34"/>
    <w:qFormat/>
    <w:rsid w:val="00DF064E"/>
    <w:pPr>
      <w:ind w:left="720"/>
      <w:contextualSpacing/>
    </w:pPr>
  </w:style>
  <w:style w:type="paragraph" w:customStyle="1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ediumList1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MediumList1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MediumList1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MediumList1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MediumList1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MediumList1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MediumGrid1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MediumGrid1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MediumGrid1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MediumGrid1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MediumGrid1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MediumGrid3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MediumGrid3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MediumGrid3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MediumGrid3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MediumGrid3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MediumGrid3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DarkList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DarkList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DarkList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DarkList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DarkList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DarkList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Shading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ColorfulList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ColorfulList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ColorfulList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ColorfulList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ColorfulList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olorfulList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ColorfulGrid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ColorfulGrid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ColorfulGrid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Grid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ColorfulGrid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ColorfulGrid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ic82200l@pec.istruzione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pic82200l@pec.istruzione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pic82200l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pic82200l@pec.istruzione.i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D6708-BFCB-46A6-95F5-FFE38F8A6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699</Words>
  <Characters>3988</Characters>
  <Application>Microsoft Office Word</Application>
  <DocSecurity>0</DocSecurity>
  <Lines>33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Cristiano Mangano</cp:lastModifiedBy>
  <cp:revision>2</cp:revision>
  <dcterms:created xsi:type="dcterms:W3CDTF">2021-06-05T07:53:00Z</dcterms:created>
  <dcterms:modified xsi:type="dcterms:W3CDTF">2021-06-05T07:53:00Z</dcterms:modified>
</cp:coreProperties>
</file>